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7634D19C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0F21B3">
        <w:rPr>
          <w:b/>
        </w:rPr>
        <w:t>.</w:t>
      </w:r>
      <w:r w:rsidR="00CB7AFD">
        <w:rPr>
          <w:b/>
        </w:rPr>
        <w:t>2</w:t>
      </w:r>
      <w:r w:rsidR="002641D6" w:rsidRPr="00A5302A">
        <w:rPr>
          <w:b/>
        </w:rPr>
        <w:t xml:space="preserve"> </w:t>
      </w:r>
      <w:r w:rsidR="00AC7039">
        <w:rPr>
          <w:b/>
        </w:rPr>
        <w:t xml:space="preserve">Rámcové dohody </w:t>
      </w:r>
      <w:r w:rsidR="0025700C" w:rsidRPr="00A5302A">
        <w:rPr>
          <w:b/>
        </w:rPr>
        <w:t xml:space="preserve">– </w:t>
      </w:r>
      <w:r w:rsidR="002641D6" w:rsidRPr="00A5302A">
        <w:rPr>
          <w:b/>
        </w:rPr>
        <w:t>Vzor Návrhu</w:t>
      </w:r>
      <w:r w:rsidR="00EA4BA0">
        <w:rPr>
          <w:b/>
        </w:rPr>
        <w:t xml:space="preserve"> </w:t>
      </w:r>
      <w:r w:rsidR="0025700C">
        <w:rPr>
          <w:b/>
        </w:rPr>
        <w:t>Kupní smlouvy</w:t>
      </w:r>
      <w:r w:rsidR="0025700C" w:rsidRPr="00A5302A">
        <w:rPr>
          <w:b/>
        </w:rPr>
        <w:t xml:space="preserve"> – </w:t>
      </w:r>
      <w:r w:rsidR="000A650A">
        <w:rPr>
          <w:b/>
        </w:rPr>
        <w:t>o</w:t>
      </w:r>
      <w:r w:rsidR="007F1503">
        <w:rPr>
          <w:b/>
        </w:rPr>
        <w:t xml:space="preserve">dběratelé z resortu </w:t>
      </w:r>
      <w:r w:rsidR="00AC7039">
        <w:rPr>
          <w:b/>
        </w:rPr>
        <w:t>M</w:t>
      </w:r>
      <w:r w:rsidR="00425808">
        <w:rPr>
          <w:b/>
        </w:rPr>
        <w:t>inisterstva obrany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4135EBAD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 w:rsidRPr="00691DB4">
        <w:rPr>
          <w:rFonts w:cs="Arial"/>
          <w:szCs w:val="20"/>
        </w:rPr>
        <w:t xml:space="preserve">uzavřené dne </w:t>
      </w:r>
      <w:r w:rsidR="00691DB4" w:rsidRPr="00691DB4">
        <w:rPr>
          <w:rFonts w:cs="Arial"/>
          <w:szCs w:val="20"/>
        </w:rPr>
        <w:t>10</w:t>
      </w:r>
      <w:r w:rsidR="00840392" w:rsidRPr="00691DB4">
        <w:rPr>
          <w:rFonts w:cs="Arial"/>
          <w:szCs w:val="20"/>
        </w:rPr>
        <w:t>.</w:t>
      </w:r>
      <w:r w:rsidR="00691DB4" w:rsidRPr="00691DB4">
        <w:rPr>
          <w:rFonts w:cs="Arial"/>
          <w:szCs w:val="20"/>
        </w:rPr>
        <w:t xml:space="preserve"> 10</w:t>
      </w:r>
      <w:r w:rsidR="00840392" w:rsidRPr="00691DB4">
        <w:rPr>
          <w:rFonts w:cs="Arial"/>
          <w:szCs w:val="20"/>
        </w:rPr>
        <w:t>.</w:t>
      </w:r>
      <w:r w:rsidR="00691DB4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>202</w:t>
      </w:r>
      <w:r w:rsidR="00DB78A7">
        <w:rPr>
          <w:rFonts w:cs="Arial"/>
          <w:szCs w:val="20"/>
        </w:rPr>
        <w:t>5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176D9F">
        <w:rPr>
          <w:rFonts w:cs="Arial"/>
          <w:szCs w:val="20"/>
        </w:rPr>
        <w:t>4</w:t>
      </w:r>
      <w:r w:rsidR="0022376B">
        <w:rPr>
          <w:rFonts w:cs="Arial"/>
          <w:szCs w:val="20"/>
        </w:rPr>
        <w:t>B</w:t>
      </w:r>
      <w:r w:rsidR="00524DC5">
        <w:rPr>
          <w:rFonts w:cs="Arial"/>
          <w:szCs w:val="20"/>
        </w:rPr>
        <w:t xml:space="preserve"> </w:t>
      </w:r>
      <w:r w:rsidR="004C2ADC">
        <w:rPr>
          <w:rFonts w:cs="Arial"/>
          <w:szCs w:val="20"/>
        </w:rPr>
        <w:t xml:space="preserve">nafta </w:t>
      </w:r>
      <w:r w:rsidR="00176D9F">
        <w:rPr>
          <w:rFonts w:cs="Arial"/>
          <w:szCs w:val="20"/>
        </w:rPr>
        <w:t>automat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D329C5" w:rsidRPr="00D329C5">
        <w:rPr>
          <w:rFonts w:cs="Arial"/>
          <w:szCs w:val="20"/>
        </w:rPr>
        <w:t>NEN N006/25/V00011829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1BA5A5F4" w14:textId="77777777" w:rsidR="00E05D85" w:rsidRPr="00BF666D" w:rsidRDefault="00E05D85" w:rsidP="006B360A">
      <w:pPr>
        <w:jc w:val="both"/>
        <w:rPr>
          <w:rFonts w:cs="Arial"/>
        </w:rPr>
      </w:pPr>
      <w:bookmarkStart w:id="0" w:name="_Hlk207108275"/>
      <w:proofErr w:type="spellStart"/>
      <w:r w:rsidRPr="00BF666D">
        <w:rPr>
          <w:rFonts w:cs="Arial"/>
        </w:rPr>
        <w:t>CarTec</w:t>
      </w:r>
      <w:proofErr w:type="spellEnd"/>
      <w:r w:rsidRPr="00BF666D">
        <w:rPr>
          <w:rFonts w:cs="Arial"/>
        </w:rPr>
        <w:t xml:space="preserve"> Ostrava s.r.o.</w:t>
      </w:r>
    </w:p>
    <w:p w14:paraId="506B14CF" w14:textId="64A01010" w:rsidR="006B360A" w:rsidRPr="00BF666D" w:rsidRDefault="006B360A" w:rsidP="006B360A">
      <w:pPr>
        <w:jc w:val="both"/>
        <w:rPr>
          <w:rFonts w:cs="Arial"/>
        </w:rPr>
      </w:pPr>
      <w:r w:rsidRPr="00BF666D">
        <w:rPr>
          <w:rFonts w:cs="Arial"/>
        </w:rPr>
        <w:t xml:space="preserve">sídlo: </w:t>
      </w:r>
      <w:r w:rsidR="00E05D85" w:rsidRPr="00BF666D">
        <w:rPr>
          <w:rFonts w:cs="Arial"/>
        </w:rPr>
        <w:t>Vítkovická 3246/</w:t>
      </w:r>
      <w:proofErr w:type="gramStart"/>
      <w:r w:rsidR="00E05D85" w:rsidRPr="00BF666D">
        <w:rPr>
          <w:rFonts w:cs="Arial"/>
        </w:rPr>
        <w:t>1a</w:t>
      </w:r>
      <w:proofErr w:type="gramEnd"/>
      <w:r w:rsidR="00E05D85" w:rsidRPr="00BF666D">
        <w:rPr>
          <w:rFonts w:cs="Arial"/>
        </w:rPr>
        <w:t>, Moravská Ostrava, 702 00 Ostrava</w:t>
      </w:r>
    </w:p>
    <w:p w14:paraId="370A3ACB" w14:textId="1D6B9FAE" w:rsidR="006B360A" w:rsidRPr="00BF666D" w:rsidRDefault="006B360A" w:rsidP="006B360A">
      <w:pPr>
        <w:jc w:val="both"/>
        <w:rPr>
          <w:rFonts w:cs="Arial"/>
        </w:rPr>
      </w:pPr>
      <w:r w:rsidRPr="00BF666D">
        <w:rPr>
          <w:rFonts w:cs="Arial"/>
        </w:rPr>
        <w:t xml:space="preserve">zapsaný/á v obchodním rejstříku vedeném u </w:t>
      </w:r>
      <w:r w:rsidR="00E05D85" w:rsidRPr="00BF666D">
        <w:rPr>
          <w:rFonts w:cs="Arial"/>
        </w:rPr>
        <w:t xml:space="preserve">Krajského </w:t>
      </w:r>
      <w:r w:rsidRPr="00BF666D">
        <w:rPr>
          <w:rFonts w:cs="Arial"/>
        </w:rPr>
        <w:t xml:space="preserve">soudu v </w:t>
      </w:r>
      <w:r w:rsidR="00E05D85" w:rsidRPr="00BF666D">
        <w:rPr>
          <w:rFonts w:cs="Arial"/>
        </w:rPr>
        <w:t xml:space="preserve">Ostravě </w:t>
      </w:r>
      <w:r w:rsidRPr="00BF666D">
        <w:rPr>
          <w:rFonts w:cs="Arial"/>
        </w:rPr>
        <w:t xml:space="preserve">pod spisovou značkou </w:t>
      </w:r>
      <w:r w:rsidR="00E05D85" w:rsidRPr="00BF666D">
        <w:rPr>
          <w:rFonts w:cs="Arial"/>
        </w:rPr>
        <w:t>C 27074</w:t>
      </w:r>
    </w:p>
    <w:p w14:paraId="1E7E3F50" w14:textId="447C95C5" w:rsidR="006B360A" w:rsidRPr="00BF666D" w:rsidRDefault="006B360A" w:rsidP="006B360A">
      <w:pPr>
        <w:jc w:val="both"/>
        <w:rPr>
          <w:rFonts w:cs="Arial"/>
        </w:rPr>
      </w:pPr>
      <w:r w:rsidRPr="00BF666D">
        <w:rPr>
          <w:rFonts w:cs="Arial"/>
        </w:rPr>
        <w:t>IČ</w:t>
      </w:r>
      <w:r w:rsidR="00CB6304" w:rsidRPr="00BF666D">
        <w:rPr>
          <w:rFonts w:cs="Arial"/>
        </w:rPr>
        <w:t>O</w:t>
      </w:r>
      <w:r w:rsidRPr="00BF666D">
        <w:rPr>
          <w:rFonts w:cs="Arial"/>
        </w:rPr>
        <w:t xml:space="preserve">: </w:t>
      </w:r>
      <w:r w:rsidR="00E05D85" w:rsidRPr="00BF666D">
        <w:rPr>
          <w:rFonts w:cs="Arial"/>
        </w:rPr>
        <w:t>25913620</w:t>
      </w:r>
    </w:p>
    <w:p w14:paraId="6C4F9110" w14:textId="563DF0C7" w:rsidR="006B360A" w:rsidRPr="00BF666D" w:rsidRDefault="006B360A" w:rsidP="006B360A">
      <w:pPr>
        <w:jc w:val="both"/>
        <w:rPr>
          <w:rFonts w:cs="Arial"/>
        </w:rPr>
      </w:pPr>
      <w:r w:rsidRPr="00BF666D">
        <w:rPr>
          <w:rFonts w:cs="Arial"/>
        </w:rPr>
        <w:t>DIČ:</w:t>
      </w:r>
      <w:r w:rsidR="00E05D85" w:rsidRPr="00BF666D">
        <w:t xml:space="preserve"> </w:t>
      </w:r>
      <w:r w:rsidR="00E05D85" w:rsidRPr="00BF666D">
        <w:rPr>
          <w:rFonts w:cs="Arial"/>
        </w:rPr>
        <w:t>CZ25913620</w:t>
      </w:r>
    </w:p>
    <w:p w14:paraId="437D0B13" w14:textId="51B647EE" w:rsidR="006B360A" w:rsidRPr="00BF666D" w:rsidRDefault="006B360A" w:rsidP="006B360A">
      <w:pPr>
        <w:jc w:val="both"/>
        <w:rPr>
          <w:rFonts w:cs="Arial"/>
        </w:rPr>
      </w:pPr>
      <w:r w:rsidRPr="00BF666D">
        <w:rPr>
          <w:rFonts w:cs="Arial"/>
        </w:rPr>
        <w:t>banka:</w:t>
      </w:r>
      <w:r w:rsidR="00E05D85" w:rsidRPr="00BF666D">
        <w:t xml:space="preserve"> </w:t>
      </w:r>
      <w:r w:rsidR="00E05D85" w:rsidRPr="00BF666D">
        <w:rPr>
          <w:rFonts w:cs="Arial"/>
        </w:rPr>
        <w:t>Československá obchodní banka, a.s.</w:t>
      </w:r>
    </w:p>
    <w:p w14:paraId="2F1E9FE9" w14:textId="177EB114" w:rsidR="006B360A" w:rsidRPr="00BF666D" w:rsidRDefault="006B360A" w:rsidP="006B360A">
      <w:pPr>
        <w:jc w:val="both"/>
        <w:rPr>
          <w:rFonts w:cs="Arial"/>
        </w:rPr>
      </w:pPr>
      <w:r w:rsidRPr="00BF666D">
        <w:rPr>
          <w:rFonts w:cs="Arial"/>
        </w:rPr>
        <w:t xml:space="preserve">č. účtu: </w:t>
      </w:r>
      <w:r w:rsidR="00E05D85" w:rsidRPr="00BF666D">
        <w:rPr>
          <w:rFonts w:cs="Arial"/>
        </w:rPr>
        <w:t>182448040/0300</w:t>
      </w:r>
    </w:p>
    <w:p w14:paraId="44E9767A" w14:textId="5BF434C6" w:rsidR="006B360A" w:rsidRPr="00BF666D" w:rsidRDefault="006B360A" w:rsidP="006B360A">
      <w:pPr>
        <w:jc w:val="both"/>
        <w:rPr>
          <w:rFonts w:cs="Arial"/>
        </w:rPr>
      </w:pPr>
      <w:r w:rsidRPr="00BF666D">
        <w:rPr>
          <w:rFonts w:cs="Arial"/>
        </w:rPr>
        <w:t xml:space="preserve">ID datové schránky: </w:t>
      </w:r>
      <w:r w:rsidR="00E05D85" w:rsidRPr="00BF666D">
        <w:rPr>
          <w:rFonts w:cs="Arial"/>
        </w:rPr>
        <w:t>3gdu4gp</w:t>
      </w:r>
    </w:p>
    <w:p w14:paraId="4B72EF13" w14:textId="402C9036" w:rsidR="006B360A" w:rsidRPr="001F4826" w:rsidRDefault="006B360A" w:rsidP="006B360A">
      <w:pPr>
        <w:jc w:val="both"/>
        <w:rPr>
          <w:rFonts w:cs="Arial"/>
        </w:rPr>
      </w:pPr>
      <w:r w:rsidRPr="00BF666D">
        <w:rPr>
          <w:rFonts w:cs="Arial"/>
        </w:rPr>
        <w:t>zastoupená:</w:t>
      </w:r>
      <w:r w:rsidR="00E05D85" w:rsidRPr="00BF666D">
        <w:t xml:space="preserve"> </w:t>
      </w:r>
      <w:r w:rsidR="00E05D85" w:rsidRPr="00BF666D">
        <w:rPr>
          <w:rFonts w:cs="Arial"/>
        </w:rPr>
        <w:t>Ing. Karin Kadlecová, jednatelka</w:t>
      </w:r>
    </w:p>
    <w:bookmarkEnd w:id="0"/>
    <w:p w14:paraId="134A940E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37AD64AC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lastRenderedPageBreak/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176D9F">
        <w:rPr>
          <w:rFonts w:cs="Arial"/>
          <w:szCs w:val="20"/>
        </w:rPr>
        <w:t>4</w:t>
      </w:r>
      <w:r w:rsidR="0022376B">
        <w:rPr>
          <w:rFonts w:cs="Arial"/>
          <w:szCs w:val="20"/>
        </w:rPr>
        <w:t>B</w:t>
      </w:r>
      <w:r w:rsidR="00040F8A">
        <w:rPr>
          <w:rFonts w:cs="Arial"/>
          <w:szCs w:val="20"/>
        </w:rPr>
        <w:t xml:space="preserve"> nafta </w:t>
      </w:r>
      <w:r w:rsidR="00176D9F">
        <w:rPr>
          <w:rFonts w:cs="Arial"/>
          <w:szCs w:val="20"/>
        </w:rPr>
        <w:t>automat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E05D85" w:rsidRPr="00E05D85">
        <w:rPr>
          <w:rFonts w:cs="Arial"/>
          <w:szCs w:val="20"/>
        </w:rPr>
        <w:t xml:space="preserve">9. 6. 2025 </w:t>
      </w:r>
      <w:r w:rsidRPr="006711F9">
        <w:rPr>
          <w:rFonts w:cs="Arial"/>
          <w:szCs w:val="20"/>
        </w:rPr>
        <w:t xml:space="preserve">pod evidenčním číslem </w:t>
      </w:r>
      <w:r w:rsidR="00E05D85" w:rsidRPr="00E05D85">
        <w:rPr>
          <w:rFonts w:cs="Arial"/>
          <w:szCs w:val="20"/>
        </w:rPr>
        <w:t>Z2025-031018</w:t>
      </w:r>
      <w:r w:rsidR="00E05D85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3A8E1646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55A22C4F" w:rsidR="006B360A" w:rsidRPr="006814E3" w:rsidRDefault="006B360A" w:rsidP="00730C1D">
      <w:pPr>
        <w:pStyle w:val="Nadpis2"/>
      </w:pPr>
      <w:r w:rsidRPr="006814E3">
        <w:t xml:space="preserve">Předmětem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12A26A33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</w:t>
      </w:r>
      <w:proofErr w:type="gramStart"/>
      <w:r w:rsidRPr="00730C1D">
        <w:rPr>
          <w:highlight w:val="yellow"/>
        </w:rPr>
        <w:t>*</w:t>
      </w:r>
      <w:r w:rsidRPr="006814E3">
        <w:t>,-</w:t>
      </w:r>
      <w:proofErr w:type="gramEnd"/>
      <w:r w:rsidRPr="006814E3">
        <w:t xml:space="preserve">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60"/>
        <w:gridCol w:w="855"/>
        <w:gridCol w:w="980"/>
        <w:gridCol w:w="982"/>
        <w:gridCol w:w="982"/>
        <w:gridCol w:w="974"/>
        <w:gridCol w:w="991"/>
        <w:gridCol w:w="957"/>
        <w:gridCol w:w="957"/>
        <w:gridCol w:w="1076"/>
        <w:gridCol w:w="957"/>
        <w:gridCol w:w="1191"/>
        <w:gridCol w:w="1437"/>
        <w:gridCol w:w="17"/>
      </w:tblGrid>
      <w:tr w:rsidR="00B90170" w14:paraId="457499FD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5767DA3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26F817" w14:textId="77777777" w:rsidR="00B90170" w:rsidRDefault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0C9F6D0B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E05D6C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4AF5DE8" w14:textId="45B90422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927F9D" w14:textId="14C8C16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3752E168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 Kč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DC9C27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8A3639" w14:textId="435D7162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3736C1" w14:textId="1D06C497" w:rsidR="007F1503" w:rsidRDefault="007F1503" w:rsidP="00B90170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4052D164" w14:textId="32AB550E" w:rsidR="007F1503" w:rsidRDefault="007F1503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71260A0F" w:rsidR="007F1503" w:rsidRDefault="007F1503" w:rsidP="0090535D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 DPH</w:t>
            </w:r>
          </w:p>
        </w:tc>
      </w:tr>
      <w:tr w:rsidR="00B90170" w14:paraId="7326471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7F1503" w:rsidRDefault="007F1503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B4542B" w14:textId="68FC94F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AE4297" w14:textId="0A4828B0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06B28BEA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F1503" w14:paraId="0D8117F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95F89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11E8B" w14:textId="763B6C5F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5A3D3F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65CD3A08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ADE34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63280" w14:textId="1B469EE8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EDAA9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7F0643E1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FA3AB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23D72" w14:textId="17DAF0AC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2FBC5C00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50B50125" w14:textId="77777777" w:rsidTr="00B90170">
        <w:trPr>
          <w:trHeight w:val="437"/>
          <w:jc w:val="center"/>
        </w:trPr>
        <w:tc>
          <w:tcPr>
            <w:tcW w:w="44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A802" w14:textId="77777777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46BE6FFA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09289854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535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107B2A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050F8A78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45913D9C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15FEB0EC" w:rsidR="00040B28" w:rsidRPr="00040B28" w:rsidRDefault="00040B28" w:rsidP="00730C1D">
      <w:pPr>
        <w:pStyle w:val="Nadpis2"/>
      </w:pPr>
      <w:r>
        <w:lastRenderedPageBreak/>
        <w:t xml:space="preserve">Podpisem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44C156E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BE204D">
        <w:t xml:space="preserve"> a 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547A66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Pr="00C70C7A">
        <w:t xml:space="preserve"> smlouvy souhlasí, rozumí jí a 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325DB436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597185F2" w14:textId="4BDA4B4A" w:rsidR="00BE1974" w:rsidRPr="00BF666D" w:rsidRDefault="006B360A" w:rsidP="00BE1974">
      <w:pPr>
        <w:autoSpaceDE w:val="0"/>
        <w:ind w:left="-1"/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proofErr w:type="gramStart"/>
      <w:r w:rsidR="00BE1974">
        <w:rPr>
          <w:rFonts w:cs="Arial"/>
          <w:szCs w:val="20"/>
        </w:rPr>
        <w:tab/>
        <w:t xml:space="preserve">  </w:t>
      </w:r>
      <w:r w:rsidRPr="006711F9">
        <w:rPr>
          <w:rFonts w:cs="Arial"/>
          <w:szCs w:val="20"/>
        </w:rPr>
        <w:tab/>
      </w:r>
      <w:proofErr w:type="gramEnd"/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BE1974">
        <w:rPr>
          <w:rFonts w:cs="Arial"/>
          <w:szCs w:val="20"/>
        </w:rPr>
        <w:t xml:space="preserve">    </w:t>
      </w:r>
      <w:bookmarkStart w:id="1" w:name="_Hlk207108411"/>
      <w:r w:rsidR="00BE1974" w:rsidRPr="00BF666D">
        <w:t>za Dodavatele</w:t>
      </w:r>
    </w:p>
    <w:p w14:paraId="732C8A40" w14:textId="77777777" w:rsidR="00BE1974" w:rsidRPr="00BF666D" w:rsidRDefault="00BE1974" w:rsidP="00BE1974">
      <w:pPr>
        <w:autoSpaceDE w:val="0"/>
        <w:ind w:left="4248"/>
        <w:jc w:val="center"/>
      </w:pPr>
      <w:r w:rsidRPr="00BF666D">
        <w:t>Karin Kadlecová</w:t>
      </w:r>
    </w:p>
    <w:p w14:paraId="0EC0A453" w14:textId="77777777" w:rsidR="00BE1974" w:rsidRPr="0099469A" w:rsidRDefault="00BE1974" w:rsidP="00BE1974">
      <w:pPr>
        <w:autoSpaceDE w:val="0"/>
        <w:ind w:left="4248"/>
        <w:jc w:val="center"/>
      </w:pPr>
      <w:r w:rsidRPr="00BF666D">
        <w:t>jednatelka</w:t>
      </w:r>
    </w:p>
    <w:bookmarkEnd w:id="1"/>
    <w:p w14:paraId="72768B40" w14:textId="0F6CCD5C" w:rsidR="0051538F" w:rsidRPr="0051538F" w:rsidRDefault="0051538F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9B3B9" w14:textId="77777777" w:rsidR="00B74D89" w:rsidRDefault="00B74D89">
      <w:r>
        <w:separator/>
      </w:r>
    </w:p>
  </w:endnote>
  <w:endnote w:type="continuationSeparator" w:id="0">
    <w:p w14:paraId="25A02C8B" w14:textId="77777777" w:rsidR="00B74D89" w:rsidRDefault="00B7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6E7A77A3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2C9">
          <w:rPr>
            <w:noProof/>
          </w:rPr>
          <w:t>3</w:t>
        </w:r>
        <w:r>
          <w:fldChar w:fldCharType="end"/>
        </w:r>
        <w:r>
          <w:t xml:space="preserve"> / </w:t>
        </w:r>
        <w:fldSimple w:instr=" NUMPAGES  \* Arabic  \* MERGEFORMAT ">
          <w:r w:rsidR="00ED62C9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321ACB95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ED62C9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ED62C9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C9BC4" w14:textId="77777777" w:rsidR="00B74D89" w:rsidRDefault="00B74D89">
      <w:r>
        <w:separator/>
      </w:r>
    </w:p>
  </w:footnote>
  <w:footnote w:type="continuationSeparator" w:id="0">
    <w:p w14:paraId="70AFFA9F" w14:textId="77777777" w:rsidR="00B74D89" w:rsidRDefault="00B74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0F8A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50A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1B3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B2A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5C00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76D9F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376B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00C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808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ADC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0B44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030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1DB4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03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535D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5419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039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70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1974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66D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B7AFD"/>
    <w:rsid w:val="00CC2479"/>
    <w:rsid w:val="00CC2565"/>
    <w:rsid w:val="00CC2E84"/>
    <w:rsid w:val="00CC390C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29C5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B78A7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5D85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4BA0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2C9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CF714-8214-48DD-A726-4BD7FA2FE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5</Pages>
  <Words>974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Ramaislová Veronika Mgr.</cp:lastModifiedBy>
  <cp:revision>75</cp:revision>
  <cp:lastPrinted>2021-03-23T09:43:00Z</cp:lastPrinted>
  <dcterms:created xsi:type="dcterms:W3CDTF">2017-08-16T13:37:00Z</dcterms:created>
  <dcterms:modified xsi:type="dcterms:W3CDTF">2025-10-10T11:56:00Z</dcterms:modified>
</cp:coreProperties>
</file>